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2223C9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2.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54137749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3D7F00">
        <w:rPr>
          <w:b/>
          <w:bCs/>
          <w:sz w:val="32"/>
          <w:szCs w:val="32"/>
        </w:rPr>
        <w:t xml:space="preserve">42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286D92" w:rsidRDefault="00286D92" w:rsidP="00D9075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15.08.2023</w:t>
      </w:r>
      <w:r w:rsidR="00107916">
        <w:rPr>
          <w:b/>
          <w:sz w:val="32"/>
          <w:szCs w:val="32"/>
        </w:rPr>
        <w:t xml:space="preserve">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 w:rsidR="00ED46A0">
        <w:rPr>
          <w:b/>
          <w:sz w:val="32"/>
          <w:szCs w:val="32"/>
        </w:rPr>
        <w:t>1146-42</w:t>
      </w:r>
      <w:r>
        <w:rPr>
          <w:b/>
          <w:sz w:val="32"/>
          <w:szCs w:val="32"/>
        </w:rPr>
        <w:t>/</w:t>
      </w:r>
      <w:r>
        <w:rPr>
          <w:b/>
          <w:sz w:val="32"/>
          <w:szCs w:val="32"/>
          <w:lang w:val="en-US"/>
        </w:rPr>
        <w:t>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9A669D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</w:t>
      </w:r>
      <w:r w:rsidR="00801662">
        <w:rPr>
          <w:bCs/>
          <w:sz w:val="28"/>
          <w:szCs w:val="28"/>
        </w:rPr>
        <w:t>3</w:t>
      </w:r>
      <w:r w:rsidR="001C281F" w:rsidRPr="00E271EA">
        <w:rPr>
          <w:bCs/>
          <w:sz w:val="28"/>
          <w:szCs w:val="28"/>
        </w:rPr>
        <w:t xml:space="preserve"> р.</w:t>
      </w:r>
    </w:p>
    <w:p w:rsidR="00D74DDE" w:rsidRDefault="00D74DDE" w:rsidP="00263D21">
      <w:pPr>
        <w:ind w:right="140"/>
        <w:jc w:val="both"/>
        <w:rPr>
          <w:bCs/>
          <w:sz w:val="28"/>
          <w:szCs w:val="28"/>
        </w:rPr>
      </w:pP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2223C9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8C1" w:rsidRDefault="002028C1" w:rsidP="0032105D">
      <w:r>
        <w:separator/>
      </w:r>
    </w:p>
  </w:endnote>
  <w:endnote w:type="continuationSeparator" w:id="0">
    <w:p w:rsidR="002028C1" w:rsidRDefault="002028C1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8C1" w:rsidRDefault="002028C1" w:rsidP="0032105D">
      <w:r>
        <w:separator/>
      </w:r>
    </w:p>
  </w:footnote>
  <w:footnote w:type="continuationSeparator" w:id="0">
    <w:p w:rsidR="002028C1" w:rsidRDefault="002028C1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4D77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4E0"/>
    <w:rsid w:val="001D0D7F"/>
    <w:rsid w:val="001D1A7E"/>
    <w:rsid w:val="001D70A1"/>
    <w:rsid w:val="001E64AD"/>
    <w:rsid w:val="002028C1"/>
    <w:rsid w:val="0022048C"/>
    <w:rsid w:val="00221EBE"/>
    <w:rsid w:val="002223C9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86D92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D7F0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3C0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0C1F"/>
    <w:rsid w:val="007E42F8"/>
    <w:rsid w:val="007E54D4"/>
    <w:rsid w:val="007E6CF1"/>
    <w:rsid w:val="008013D8"/>
    <w:rsid w:val="00801662"/>
    <w:rsid w:val="00802064"/>
    <w:rsid w:val="008029AF"/>
    <w:rsid w:val="00806136"/>
    <w:rsid w:val="00824A41"/>
    <w:rsid w:val="008278CF"/>
    <w:rsid w:val="00831F49"/>
    <w:rsid w:val="00834C5C"/>
    <w:rsid w:val="00836A5C"/>
    <w:rsid w:val="00837AC6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A669D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47FD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54AE"/>
    <w:rsid w:val="00AC6CB8"/>
    <w:rsid w:val="00AD1B07"/>
    <w:rsid w:val="00AD2089"/>
    <w:rsid w:val="00AD21FF"/>
    <w:rsid w:val="00AD5C81"/>
    <w:rsid w:val="00AD6405"/>
    <w:rsid w:val="00AE541F"/>
    <w:rsid w:val="00AF2309"/>
    <w:rsid w:val="00AF4216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427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74DD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D46A0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50944-7B62-42B8-A515-B95BCC37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9</cp:revision>
  <cp:lastPrinted>2023-08-16T10:25:00Z</cp:lastPrinted>
  <dcterms:created xsi:type="dcterms:W3CDTF">2023-07-11T07:46:00Z</dcterms:created>
  <dcterms:modified xsi:type="dcterms:W3CDTF">2023-08-21T12:41:00Z</dcterms:modified>
</cp:coreProperties>
</file>